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Default="00B75567" w:rsidP="001C7476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</w:rPr>
      </w:pPr>
    </w:p>
    <w:p w14:paraId="50758098" w14:textId="77777777" w:rsidR="00170C65" w:rsidRDefault="00170C65" w:rsidP="001C7476">
      <w:pPr>
        <w:pStyle w:val="Ttulo7"/>
        <w:keepLines w:val="0"/>
        <w:spacing w:before="0" w:line="276" w:lineRule="auto"/>
        <w:rPr>
          <w:rFonts w:cstheme="majorHAnsi"/>
          <w:b/>
          <w:i w:val="0"/>
          <w:iCs w:val="0"/>
          <w:color w:val="auto"/>
          <w:sz w:val="22"/>
          <w:szCs w:val="22"/>
        </w:rPr>
      </w:pPr>
    </w:p>
    <w:p w14:paraId="67932F12" w14:textId="3B9795A3" w:rsidR="00170C65" w:rsidRPr="001C7476" w:rsidRDefault="00170C65" w:rsidP="001C7476">
      <w:pPr>
        <w:pStyle w:val="Ttulo7"/>
        <w:keepLines w:val="0"/>
        <w:spacing w:before="0" w:line="276" w:lineRule="auto"/>
        <w:rPr>
          <w:rFonts w:cstheme="majorHAnsi"/>
          <w:b/>
          <w:iCs w:val="0"/>
          <w:color w:val="002060"/>
          <w:sz w:val="24"/>
          <w:szCs w:val="24"/>
        </w:rPr>
      </w:pPr>
      <w:r w:rsidRPr="001C7476">
        <w:rPr>
          <w:rFonts w:cstheme="majorHAnsi"/>
          <w:b/>
          <w:i w:val="0"/>
          <w:iCs w:val="0"/>
          <w:color w:val="002060"/>
          <w:sz w:val="24"/>
          <w:szCs w:val="24"/>
        </w:rPr>
        <w:t xml:space="preserve">Autorização do chefe do </w:t>
      </w:r>
      <w:r w:rsidR="00422E9C">
        <w:rPr>
          <w:rFonts w:cstheme="majorHAnsi"/>
          <w:b/>
          <w:i w:val="0"/>
          <w:iCs w:val="0"/>
          <w:color w:val="002060"/>
          <w:sz w:val="24"/>
          <w:szCs w:val="24"/>
        </w:rPr>
        <w:t>S</w:t>
      </w:r>
      <w:r w:rsidRPr="001C7476">
        <w:rPr>
          <w:rFonts w:cstheme="majorHAnsi"/>
          <w:b/>
          <w:i w:val="0"/>
          <w:iCs w:val="0"/>
          <w:color w:val="002060"/>
          <w:sz w:val="24"/>
          <w:szCs w:val="24"/>
        </w:rPr>
        <w:t>erviço de ________________</w:t>
      </w:r>
      <w:proofErr w:type="gramStart"/>
      <w:r w:rsidRPr="001C7476">
        <w:rPr>
          <w:rFonts w:cstheme="majorHAnsi"/>
          <w:b/>
          <w:i w:val="0"/>
          <w:iCs w:val="0"/>
          <w:color w:val="002060"/>
          <w:sz w:val="24"/>
          <w:szCs w:val="24"/>
        </w:rPr>
        <w:t>_</w:t>
      </w:r>
      <w:r w:rsidRPr="001C7476">
        <w:rPr>
          <w:rFonts w:cstheme="majorHAnsi"/>
          <w:b/>
          <w:iCs w:val="0"/>
          <w:color w:val="002060"/>
          <w:sz w:val="24"/>
          <w:szCs w:val="24"/>
        </w:rPr>
        <w:t>(</w:t>
      </w:r>
      <w:proofErr w:type="gramEnd"/>
      <w:r w:rsidRPr="001C7476">
        <w:rPr>
          <w:rFonts w:cstheme="majorHAnsi"/>
          <w:b/>
          <w:iCs w:val="0"/>
          <w:color w:val="002060"/>
          <w:sz w:val="24"/>
          <w:szCs w:val="24"/>
        </w:rPr>
        <w:t>inserir o nome da especialidade).</w:t>
      </w:r>
    </w:p>
    <w:p w14:paraId="1481A214" w14:textId="77777777" w:rsidR="00170C65" w:rsidRPr="001C7476" w:rsidRDefault="00170C65" w:rsidP="001C7476">
      <w:pPr>
        <w:pStyle w:val="Ttulo7"/>
        <w:keepLines w:val="0"/>
        <w:numPr>
          <w:ilvl w:val="6"/>
          <w:numId w:val="3"/>
        </w:numPr>
        <w:tabs>
          <w:tab w:val="clear" w:pos="0"/>
          <w:tab w:val="num" w:pos="720"/>
        </w:tabs>
        <w:spacing w:before="0" w:line="276" w:lineRule="auto"/>
        <w:ind w:left="720" w:hanging="360"/>
        <w:rPr>
          <w:rFonts w:cstheme="majorHAnsi"/>
          <w:b/>
          <w:i w:val="0"/>
          <w:iCs w:val="0"/>
          <w:color w:val="002060"/>
          <w:sz w:val="24"/>
          <w:szCs w:val="24"/>
        </w:rPr>
      </w:pPr>
    </w:p>
    <w:p w14:paraId="4D6ECDCA" w14:textId="77777777" w:rsidR="00170C65" w:rsidRPr="001C7476" w:rsidRDefault="00170C65" w:rsidP="001C7476">
      <w:pPr>
        <w:spacing w:line="276" w:lineRule="auto"/>
        <w:rPr>
          <w:rStyle w:val="Forte"/>
          <w:rFonts w:asciiTheme="majorHAnsi" w:hAnsiTheme="majorHAnsi" w:cstheme="majorHAnsi"/>
          <w:color w:val="002060"/>
          <w:sz w:val="24"/>
          <w:szCs w:val="24"/>
        </w:rPr>
      </w:pPr>
    </w:p>
    <w:p w14:paraId="4C339941" w14:textId="303FCB5C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1C7476">
        <w:rPr>
          <w:rStyle w:val="Forte"/>
          <w:rFonts w:asciiTheme="majorHAnsi" w:hAnsiTheme="majorHAnsi" w:cstheme="majorHAnsi"/>
          <w:color w:val="002060"/>
          <w:sz w:val="24"/>
          <w:szCs w:val="24"/>
        </w:rPr>
        <w:t>Curitiba, _____(dia)</w:t>
      </w:r>
      <w:r w:rsidR="00F84296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de</w:t>
      </w:r>
      <w:r w:rsidRPr="001C7476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_____________(mês) de 20_____(ano). </w:t>
      </w:r>
    </w:p>
    <w:p w14:paraId="728B3118" w14:textId="77777777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D04F0A0" w14:textId="77777777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0E767CB" w14:textId="41546535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1C747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Ao Comitê de Ética em Pesquisa </w:t>
      </w:r>
      <w:r w:rsidR="00422E9C">
        <w:rPr>
          <w:rFonts w:asciiTheme="majorHAnsi" w:hAnsiTheme="majorHAnsi" w:cstheme="majorHAnsi"/>
          <w:b/>
          <w:color w:val="002060"/>
          <w:sz w:val="24"/>
          <w:szCs w:val="24"/>
        </w:rPr>
        <w:t>Envolvendo</w:t>
      </w:r>
      <w:r w:rsidRPr="001C747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Seres Humanos do Hospital Pequeno Príncipe.</w:t>
      </w:r>
    </w:p>
    <w:p w14:paraId="2DDE8028" w14:textId="4BE740D8" w:rsidR="00170C65" w:rsidRPr="001C7476" w:rsidRDefault="00170C65" w:rsidP="001C7476">
      <w:pPr>
        <w:spacing w:line="276" w:lineRule="auto"/>
        <w:rPr>
          <w:rFonts w:asciiTheme="majorHAnsi" w:hAnsiTheme="majorHAnsi" w:cstheme="majorHAnsi"/>
          <w:b/>
          <w:sz w:val="24"/>
          <w:szCs w:val="24"/>
        </w:rPr>
      </w:pPr>
    </w:p>
    <w:p w14:paraId="01AF6ECC" w14:textId="77777777" w:rsidR="00170C65" w:rsidRPr="00170C65" w:rsidRDefault="00170C65" w:rsidP="001C7476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0A9DBBC0" w14:textId="77777777" w:rsidR="00B75567" w:rsidRPr="001C7476" w:rsidRDefault="00B75567" w:rsidP="001C7476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6FF1108D" w14:textId="149546A0" w:rsidR="00170C65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Prezado coordenador,</w:t>
      </w:r>
    </w:p>
    <w:p w14:paraId="3DC31768" w14:textId="0065BBDD" w:rsidR="001C7476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9E4C0E9" w14:textId="77777777" w:rsidR="001C7476" w:rsidRPr="001C7476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E14F52D" w14:textId="3E14EBFC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50E6DE1" w14:textId="5DBB77AC" w:rsidR="00170C65" w:rsidRPr="001C7476" w:rsidRDefault="00170C65" w:rsidP="007F372C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Encaminho o relato de caso intitulado _____________</w:t>
      </w:r>
      <w:proofErr w:type="gramStart"/>
      <w:r w:rsidRPr="001C7476">
        <w:rPr>
          <w:rFonts w:asciiTheme="majorHAnsi" w:hAnsiTheme="majorHAnsi" w:cstheme="majorHAnsi"/>
          <w:sz w:val="24"/>
          <w:szCs w:val="24"/>
        </w:rPr>
        <w:t>_</w:t>
      </w:r>
      <w:r w:rsidRPr="001C7476">
        <w:rPr>
          <w:rFonts w:asciiTheme="majorHAnsi" w:hAnsiTheme="majorHAnsi" w:cstheme="majorHAnsi"/>
          <w:i/>
          <w:sz w:val="24"/>
          <w:szCs w:val="24"/>
        </w:rPr>
        <w:t>(</w:t>
      </w:r>
      <w:proofErr w:type="gramEnd"/>
      <w:r w:rsidRPr="001C7476">
        <w:rPr>
          <w:rFonts w:asciiTheme="majorHAnsi" w:hAnsiTheme="majorHAnsi" w:cstheme="majorHAnsi"/>
          <w:bCs/>
          <w:i/>
          <w:sz w:val="24"/>
          <w:szCs w:val="24"/>
        </w:rPr>
        <w:t xml:space="preserve">inserir o nome do relato de caso), </w:t>
      </w:r>
      <w:r w:rsidRPr="001C7476">
        <w:rPr>
          <w:rFonts w:asciiTheme="majorHAnsi" w:hAnsiTheme="majorHAnsi" w:cstheme="majorHAnsi"/>
          <w:sz w:val="24"/>
          <w:szCs w:val="24"/>
        </w:rPr>
        <w:t xml:space="preserve">de autoria de_______________ </w:t>
      </w:r>
      <w:r w:rsidRPr="001C7476">
        <w:rPr>
          <w:rFonts w:asciiTheme="majorHAnsi" w:hAnsiTheme="majorHAnsi" w:cstheme="majorHAnsi"/>
          <w:i/>
          <w:sz w:val="24"/>
          <w:szCs w:val="24"/>
        </w:rPr>
        <w:t xml:space="preserve">(inserir o </w:t>
      </w:r>
      <w:r w:rsidRPr="001C7476">
        <w:rPr>
          <w:rFonts w:asciiTheme="majorHAnsi" w:hAnsiTheme="majorHAnsi" w:cstheme="majorHAnsi"/>
          <w:bCs/>
          <w:i/>
          <w:sz w:val="24"/>
          <w:szCs w:val="24"/>
        </w:rPr>
        <w:t>nome do pesquisador),</w:t>
      </w:r>
      <w:r w:rsidRPr="001C747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1C7476">
        <w:rPr>
          <w:rFonts w:asciiTheme="majorHAnsi" w:hAnsiTheme="majorHAnsi" w:cstheme="majorHAnsi"/>
          <w:sz w:val="24"/>
          <w:szCs w:val="24"/>
        </w:rPr>
        <w:t xml:space="preserve">para análise e parecer, sendo que o </w:t>
      </w:r>
      <w:r w:rsidR="00F84296">
        <w:rPr>
          <w:rFonts w:asciiTheme="majorHAnsi" w:hAnsiTheme="majorHAnsi" w:cstheme="majorHAnsi"/>
          <w:sz w:val="24"/>
          <w:szCs w:val="24"/>
        </w:rPr>
        <w:t>relato</w:t>
      </w:r>
      <w:r w:rsidRPr="001C7476">
        <w:rPr>
          <w:rFonts w:asciiTheme="majorHAnsi" w:hAnsiTheme="majorHAnsi" w:cstheme="majorHAnsi"/>
          <w:sz w:val="24"/>
          <w:szCs w:val="24"/>
        </w:rPr>
        <w:t xml:space="preserve"> tem autorização para ser realizado nes</w:t>
      </w:r>
      <w:r w:rsidR="00422E9C">
        <w:rPr>
          <w:rFonts w:asciiTheme="majorHAnsi" w:hAnsiTheme="majorHAnsi" w:cstheme="majorHAnsi"/>
          <w:sz w:val="24"/>
          <w:szCs w:val="24"/>
        </w:rPr>
        <w:t>s</w:t>
      </w:r>
      <w:r w:rsidRPr="001C7476">
        <w:rPr>
          <w:rFonts w:asciiTheme="majorHAnsi" w:hAnsiTheme="majorHAnsi" w:cstheme="majorHAnsi"/>
          <w:sz w:val="24"/>
          <w:szCs w:val="24"/>
        </w:rPr>
        <w:t>e serviço.</w:t>
      </w:r>
    </w:p>
    <w:p w14:paraId="259A22DD" w14:textId="50B714AB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A0CDB3" w14:textId="25FFFCE2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8952E0F" w14:textId="21F8216F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72776C4" w14:textId="77777777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5382EC3" w14:textId="77777777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Atenciosamente,</w:t>
      </w:r>
    </w:p>
    <w:p w14:paraId="7766A456" w14:textId="4F667620" w:rsidR="00170C65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28CE9BBE" w14:textId="19399401" w:rsidR="001C7476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50EFA4E2" w14:textId="77777777" w:rsidR="001C7476" w:rsidRPr="00170C65" w:rsidRDefault="001C7476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37BB6B9B" w14:textId="58E345C3" w:rsidR="00170C65" w:rsidRPr="00170C65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170C65">
        <w:rPr>
          <w:rFonts w:asciiTheme="majorHAnsi" w:hAnsiTheme="majorHAnsi" w:cstheme="majorHAnsi"/>
          <w:sz w:val="28"/>
          <w:szCs w:val="28"/>
        </w:rPr>
        <w:t>___________________________________________</w:t>
      </w:r>
    </w:p>
    <w:p w14:paraId="2C1BF699" w14:textId="77777777" w:rsidR="00170C65" w:rsidRPr="001C7476" w:rsidRDefault="00170C65" w:rsidP="001C7476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7476">
        <w:rPr>
          <w:rFonts w:asciiTheme="majorHAnsi" w:hAnsiTheme="majorHAnsi" w:cstheme="majorHAnsi"/>
          <w:sz w:val="24"/>
          <w:szCs w:val="24"/>
        </w:rPr>
        <w:t>Nome do chefe do serviço e assinatura legível</w:t>
      </w:r>
    </w:p>
    <w:p w14:paraId="4FA15DBA" w14:textId="77777777" w:rsidR="0003414B" w:rsidRPr="00170C65" w:rsidRDefault="0003414B" w:rsidP="001C7476">
      <w:pPr>
        <w:spacing w:line="276" w:lineRule="auto"/>
        <w:rPr>
          <w:sz w:val="24"/>
          <w:szCs w:val="24"/>
        </w:rPr>
      </w:pPr>
    </w:p>
    <w:p w14:paraId="77A3314F" w14:textId="77777777" w:rsidR="006240DB" w:rsidRPr="0003414B" w:rsidRDefault="006240DB" w:rsidP="001C7476">
      <w:pPr>
        <w:spacing w:line="276" w:lineRule="auto"/>
        <w:rPr>
          <w:sz w:val="24"/>
          <w:szCs w:val="24"/>
        </w:rPr>
      </w:pPr>
    </w:p>
    <w:sectPr w:rsidR="006240DB" w:rsidRPr="0003414B" w:rsidSect="001C7476">
      <w:headerReference w:type="default" r:id="rId7"/>
      <w:footerReference w:type="default" r:id="rId8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4A5" w14:textId="77777777" w:rsidR="0064545A" w:rsidRDefault="0064545A" w:rsidP="0086466B">
      <w:r>
        <w:separator/>
      </w:r>
    </w:p>
  </w:endnote>
  <w:endnote w:type="continuationSeparator" w:id="0">
    <w:p w14:paraId="687C1437" w14:textId="77777777" w:rsidR="0064545A" w:rsidRDefault="0064545A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5CAEEBC2" w:rsidR="0086466B" w:rsidRDefault="009C181D">
    <w:pPr>
      <w:pStyle w:val="Rodap"/>
    </w:pPr>
    <w:r>
      <w:rPr>
        <w:noProof/>
      </w:rPr>
      <w:drawing>
        <wp:inline distT="0" distB="0" distL="0" distR="0" wp14:anchorId="3D9765D7" wp14:editId="1D331353">
          <wp:extent cx="6116320" cy="657860"/>
          <wp:effectExtent l="0" t="0" r="0" b="8890"/>
          <wp:docPr id="71431349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313497" name="Imagem 714313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D46C" w14:textId="77777777" w:rsidR="0064545A" w:rsidRDefault="0064545A" w:rsidP="0086466B">
      <w:r>
        <w:separator/>
      </w:r>
    </w:p>
  </w:footnote>
  <w:footnote w:type="continuationSeparator" w:id="0">
    <w:p w14:paraId="070AFAF8" w14:textId="77777777" w:rsidR="0064545A" w:rsidRDefault="0064545A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591B6066" w:rsidR="0086466B" w:rsidRDefault="001C7476">
    <w:pPr>
      <w:pStyle w:val="Cabealho"/>
    </w:pPr>
    <w:r>
      <w:rPr>
        <w:noProof/>
      </w:rPr>
      <w:drawing>
        <wp:inline distT="0" distB="0" distL="0" distR="0" wp14:anchorId="0A4DFF60" wp14:editId="42F4467D">
          <wp:extent cx="6353503" cy="1195955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1231" cy="1214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cs="Times New Roman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843132009">
    <w:abstractNumId w:val="1"/>
  </w:num>
  <w:num w:numId="2" w16cid:durableId="562378043">
    <w:abstractNumId w:val="2"/>
  </w:num>
  <w:num w:numId="3" w16cid:durableId="1061715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3414B"/>
    <w:rsid w:val="00157612"/>
    <w:rsid w:val="00170C65"/>
    <w:rsid w:val="001C7476"/>
    <w:rsid w:val="001E3DDA"/>
    <w:rsid w:val="00386A18"/>
    <w:rsid w:val="00422E9C"/>
    <w:rsid w:val="00565E65"/>
    <w:rsid w:val="005D4A96"/>
    <w:rsid w:val="006240DB"/>
    <w:rsid w:val="0064545A"/>
    <w:rsid w:val="00696D0B"/>
    <w:rsid w:val="00746682"/>
    <w:rsid w:val="007C18EB"/>
    <w:rsid w:val="007F2588"/>
    <w:rsid w:val="007F372C"/>
    <w:rsid w:val="0084774D"/>
    <w:rsid w:val="0086466B"/>
    <w:rsid w:val="0088171A"/>
    <w:rsid w:val="00944B7D"/>
    <w:rsid w:val="009C0BDD"/>
    <w:rsid w:val="009C181D"/>
    <w:rsid w:val="00B323DC"/>
    <w:rsid w:val="00B75567"/>
    <w:rsid w:val="00C51C85"/>
    <w:rsid w:val="00D276D5"/>
    <w:rsid w:val="00E417A9"/>
    <w:rsid w:val="00E9238F"/>
    <w:rsid w:val="00EA1EB2"/>
    <w:rsid w:val="00EF76DA"/>
    <w:rsid w:val="00F036CB"/>
    <w:rsid w:val="00F8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170C65"/>
    <w:pPr>
      <w:keepNext/>
      <w:numPr>
        <w:numId w:val="3"/>
      </w:numPr>
      <w:outlineLvl w:val="0"/>
    </w:pPr>
    <w:rPr>
      <w:rFonts w:ascii="Tahoma" w:hAnsi="Tahoma" w:cs="Tahoma"/>
      <w:sz w:val="24"/>
    </w:rPr>
  </w:style>
  <w:style w:type="paragraph" w:styleId="Ttulo2">
    <w:name w:val="heading 2"/>
    <w:basedOn w:val="Normal"/>
    <w:next w:val="Normal"/>
    <w:link w:val="Ttulo2Char"/>
    <w:qFormat/>
    <w:rsid w:val="00170C65"/>
    <w:pPr>
      <w:keepNext/>
      <w:numPr>
        <w:ilvl w:val="1"/>
        <w:numId w:val="3"/>
      </w:numPr>
      <w:jc w:val="center"/>
      <w:outlineLvl w:val="1"/>
    </w:pPr>
    <w:rPr>
      <w:rFonts w:ascii="Tahoma" w:hAnsi="Tahoma" w:cs="Tahoma"/>
      <w:sz w:val="28"/>
    </w:rPr>
  </w:style>
  <w:style w:type="paragraph" w:styleId="Ttulo3">
    <w:name w:val="heading 3"/>
    <w:basedOn w:val="Normal"/>
    <w:next w:val="Normal"/>
    <w:link w:val="Ttulo3Char"/>
    <w:qFormat/>
    <w:rsid w:val="00170C65"/>
    <w:pPr>
      <w:keepNext/>
      <w:numPr>
        <w:ilvl w:val="2"/>
        <w:numId w:val="3"/>
      </w:numPr>
      <w:outlineLvl w:val="2"/>
    </w:pPr>
    <w:rPr>
      <w:rFonts w:ascii="Tahoma" w:hAnsi="Tahoma" w:cs="Tahoma"/>
      <w:b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0C6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">
    <w:name w:val="Título 1 Char"/>
    <w:basedOn w:val="Fontepargpadro"/>
    <w:link w:val="Ttulo1"/>
    <w:rsid w:val="00170C65"/>
    <w:rPr>
      <w:rFonts w:ascii="Tahoma" w:eastAsia="Times New Roman" w:hAnsi="Tahoma" w:cs="Tahoma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170C65"/>
    <w:rPr>
      <w:rFonts w:ascii="Tahoma" w:eastAsia="Times New Roman" w:hAnsi="Tahoma" w:cs="Tahoma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170C65"/>
    <w:rPr>
      <w:rFonts w:ascii="Tahoma" w:eastAsia="Times New Roman" w:hAnsi="Tahoma" w:cs="Tahoma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70C6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styleId="Forte">
    <w:name w:val="Strong"/>
    <w:uiPriority w:val="22"/>
    <w:qFormat/>
    <w:rsid w:val="00170C65"/>
    <w:rPr>
      <w:b/>
    </w:rPr>
  </w:style>
  <w:style w:type="paragraph" w:styleId="Reviso">
    <w:name w:val="Revision"/>
    <w:hidden/>
    <w:uiPriority w:val="99"/>
    <w:semiHidden/>
    <w:rsid w:val="00422E9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MIlena Araujo Do Nascimento</cp:lastModifiedBy>
  <cp:revision>3</cp:revision>
  <dcterms:created xsi:type="dcterms:W3CDTF">2026-07-29T19:18:00Z</dcterms:created>
  <dcterms:modified xsi:type="dcterms:W3CDTF">2026-07-29T19:45:00Z</dcterms:modified>
</cp:coreProperties>
</file>