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AAECE" w14:textId="77777777" w:rsidR="00B75567" w:rsidRDefault="00B75567" w:rsidP="006240DB">
      <w:pPr>
        <w:tabs>
          <w:tab w:val="left" w:pos="360"/>
          <w:tab w:val="left" w:pos="720"/>
        </w:tabs>
        <w:spacing w:line="276" w:lineRule="auto"/>
        <w:jc w:val="both"/>
        <w:rPr>
          <w:rFonts w:ascii="Calibri" w:hAnsi="Calibri" w:cs="Calibri"/>
          <w:b/>
        </w:rPr>
      </w:pPr>
    </w:p>
    <w:p w14:paraId="50758098" w14:textId="77777777" w:rsidR="00170C65" w:rsidRDefault="00170C65" w:rsidP="00170C65">
      <w:pPr>
        <w:pStyle w:val="Ttulo7"/>
        <w:keepLines w:val="0"/>
        <w:spacing w:before="0"/>
        <w:rPr>
          <w:rFonts w:cstheme="majorHAnsi"/>
          <w:b/>
          <w:i w:val="0"/>
          <w:iCs w:val="0"/>
          <w:color w:val="auto"/>
          <w:sz w:val="22"/>
          <w:szCs w:val="22"/>
        </w:rPr>
      </w:pPr>
    </w:p>
    <w:p w14:paraId="03957D9F" w14:textId="74300D05" w:rsidR="00CB7615" w:rsidRPr="00621F55" w:rsidRDefault="00CB7615" w:rsidP="00CB7615">
      <w:pPr>
        <w:pStyle w:val="Ttulo1"/>
        <w:rPr>
          <w:color w:val="002060"/>
          <w:szCs w:val="24"/>
        </w:rPr>
      </w:pPr>
      <w:r w:rsidRPr="00621F55">
        <w:rPr>
          <w:rStyle w:val="Forte"/>
          <w:rFonts w:asciiTheme="majorHAnsi" w:hAnsiTheme="majorHAnsi" w:cstheme="majorHAnsi"/>
          <w:color w:val="002060"/>
          <w:szCs w:val="24"/>
        </w:rPr>
        <w:t xml:space="preserve">Autorização </w:t>
      </w:r>
      <w:r w:rsidR="00BF778B" w:rsidRPr="00621F55">
        <w:rPr>
          <w:rStyle w:val="Forte"/>
          <w:rFonts w:asciiTheme="majorHAnsi" w:hAnsiTheme="majorHAnsi" w:cstheme="majorHAnsi"/>
          <w:color w:val="002060"/>
          <w:szCs w:val="24"/>
        </w:rPr>
        <w:t xml:space="preserve">da </w:t>
      </w:r>
      <w:r w:rsidR="00410D37" w:rsidRPr="00410D37">
        <w:rPr>
          <w:rStyle w:val="Forte"/>
          <w:rFonts w:asciiTheme="majorHAnsi" w:hAnsiTheme="majorHAnsi" w:cstheme="majorHAnsi"/>
          <w:color w:val="002060"/>
          <w:szCs w:val="24"/>
        </w:rPr>
        <w:t>Gerência de Enfermagem</w:t>
      </w:r>
      <w:r w:rsidR="00BF778B" w:rsidRPr="00621F55">
        <w:rPr>
          <w:rStyle w:val="Forte"/>
          <w:rFonts w:asciiTheme="majorHAnsi" w:hAnsiTheme="majorHAnsi" w:cstheme="majorHAnsi"/>
          <w:color w:val="002060"/>
          <w:szCs w:val="24"/>
        </w:rPr>
        <w:t xml:space="preserve"> </w:t>
      </w:r>
      <w:r w:rsidRPr="00621F55">
        <w:rPr>
          <w:rStyle w:val="Forte"/>
          <w:rFonts w:asciiTheme="majorHAnsi" w:hAnsiTheme="majorHAnsi" w:cstheme="majorHAnsi"/>
          <w:color w:val="002060"/>
          <w:szCs w:val="24"/>
        </w:rPr>
        <w:t>do Hospital Pequeno Príncipe</w:t>
      </w:r>
    </w:p>
    <w:p w14:paraId="1481A214" w14:textId="77777777" w:rsidR="00170C65" w:rsidRPr="00621F55" w:rsidRDefault="00170C65" w:rsidP="00170C65">
      <w:pPr>
        <w:pStyle w:val="Ttulo7"/>
        <w:keepLines w:val="0"/>
        <w:numPr>
          <w:ilvl w:val="6"/>
          <w:numId w:val="3"/>
        </w:numPr>
        <w:tabs>
          <w:tab w:val="clear" w:pos="0"/>
          <w:tab w:val="num" w:pos="720"/>
        </w:tabs>
        <w:spacing w:before="0"/>
        <w:ind w:left="720" w:hanging="360"/>
        <w:rPr>
          <w:rFonts w:cstheme="majorHAnsi"/>
          <w:b/>
          <w:i w:val="0"/>
          <w:iCs w:val="0"/>
          <w:color w:val="002060"/>
          <w:sz w:val="24"/>
          <w:szCs w:val="24"/>
        </w:rPr>
      </w:pPr>
    </w:p>
    <w:p w14:paraId="4D6ECDCA" w14:textId="77777777" w:rsidR="00170C65" w:rsidRPr="00621F55" w:rsidRDefault="00170C65" w:rsidP="00170C65">
      <w:pPr>
        <w:rPr>
          <w:rStyle w:val="Forte"/>
          <w:rFonts w:asciiTheme="majorHAnsi" w:hAnsiTheme="majorHAnsi" w:cstheme="majorHAnsi"/>
          <w:color w:val="002060"/>
          <w:sz w:val="24"/>
          <w:szCs w:val="24"/>
        </w:rPr>
      </w:pPr>
    </w:p>
    <w:p w14:paraId="4C339941" w14:textId="7CBF2C87" w:rsidR="00170C65" w:rsidRPr="00621F55" w:rsidRDefault="00170C65" w:rsidP="00170C65">
      <w:pPr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621F55">
        <w:rPr>
          <w:rStyle w:val="Forte"/>
          <w:rFonts w:asciiTheme="majorHAnsi" w:hAnsiTheme="majorHAnsi" w:cstheme="majorHAnsi"/>
          <w:color w:val="002060"/>
          <w:sz w:val="24"/>
          <w:szCs w:val="24"/>
        </w:rPr>
        <w:t>Curitiba, _____(dia)</w:t>
      </w:r>
      <w:r w:rsidR="00E7012E">
        <w:rPr>
          <w:rStyle w:val="Forte"/>
          <w:rFonts w:asciiTheme="majorHAnsi" w:hAnsiTheme="majorHAnsi" w:cstheme="majorHAnsi"/>
          <w:color w:val="002060"/>
          <w:sz w:val="24"/>
          <w:szCs w:val="24"/>
        </w:rPr>
        <w:t xml:space="preserve"> de</w:t>
      </w:r>
      <w:r w:rsidRPr="00621F55">
        <w:rPr>
          <w:rStyle w:val="Forte"/>
          <w:rFonts w:asciiTheme="majorHAnsi" w:hAnsiTheme="majorHAnsi" w:cstheme="majorHAnsi"/>
          <w:color w:val="002060"/>
          <w:sz w:val="24"/>
          <w:szCs w:val="24"/>
        </w:rPr>
        <w:t xml:space="preserve"> _____________(mês) de 20_____(ano). </w:t>
      </w:r>
    </w:p>
    <w:p w14:paraId="728B3118" w14:textId="77777777" w:rsidR="00170C65" w:rsidRPr="00621F55" w:rsidRDefault="00170C65" w:rsidP="00170C65">
      <w:pPr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6D04F0A0" w14:textId="77777777" w:rsidR="00170C65" w:rsidRPr="00621F55" w:rsidRDefault="00170C65" w:rsidP="00170C65">
      <w:pPr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60E767CB" w14:textId="6E32F368" w:rsidR="00170C65" w:rsidRPr="00621F55" w:rsidRDefault="00170C65" w:rsidP="00170C65">
      <w:pPr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621F55">
        <w:rPr>
          <w:rFonts w:asciiTheme="majorHAnsi" w:hAnsiTheme="majorHAnsi" w:cstheme="majorHAnsi"/>
          <w:b/>
          <w:color w:val="002060"/>
          <w:sz w:val="24"/>
          <w:szCs w:val="24"/>
        </w:rPr>
        <w:t xml:space="preserve">Ao Comitê de Ética em Pesquisa </w:t>
      </w:r>
      <w:r w:rsidR="00D67D6A">
        <w:rPr>
          <w:rFonts w:asciiTheme="majorHAnsi" w:hAnsiTheme="majorHAnsi" w:cstheme="majorHAnsi"/>
          <w:b/>
          <w:color w:val="002060"/>
          <w:sz w:val="24"/>
          <w:szCs w:val="24"/>
        </w:rPr>
        <w:t>Envolvendo</w:t>
      </w:r>
      <w:r w:rsidRPr="00621F55">
        <w:rPr>
          <w:rFonts w:asciiTheme="majorHAnsi" w:hAnsiTheme="majorHAnsi" w:cstheme="majorHAnsi"/>
          <w:b/>
          <w:color w:val="002060"/>
          <w:sz w:val="24"/>
          <w:szCs w:val="24"/>
        </w:rPr>
        <w:t xml:space="preserve"> Seres Humanos do Hospital Pequeno Príncipe</w:t>
      </w:r>
    </w:p>
    <w:p w14:paraId="2DDE8028" w14:textId="4BE740D8" w:rsidR="00170C65" w:rsidRDefault="00170C65" w:rsidP="00170C65">
      <w:pPr>
        <w:rPr>
          <w:rFonts w:asciiTheme="majorHAnsi" w:hAnsiTheme="majorHAnsi" w:cstheme="majorHAnsi"/>
          <w:b/>
          <w:sz w:val="28"/>
          <w:szCs w:val="28"/>
        </w:rPr>
      </w:pPr>
    </w:p>
    <w:p w14:paraId="0FB115B5" w14:textId="77777777" w:rsidR="00170C65" w:rsidRDefault="00170C65" w:rsidP="00170C65">
      <w:pPr>
        <w:spacing w:line="480" w:lineRule="auto"/>
        <w:jc w:val="both"/>
        <w:rPr>
          <w:rFonts w:asciiTheme="majorHAnsi" w:hAnsiTheme="majorHAnsi" w:cstheme="majorHAnsi"/>
          <w:sz w:val="28"/>
          <w:szCs w:val="28"/>
        </w:rPr>
      </w:pPr>
    </w:p>
    <w:p w14:paraId="34D6434F" w14:textId="1387D145" w:rsidR="00CB7615" w:rsidRPr="00621F55" w:rsidRDefault="00CB7615" w:rsidP="002E6CBE">
      <w:pPr>
        <w:pStyle w:val="Pr-formataoHTML"/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21F55">
        <w:rPr>
          <w:rFonts w:asciiTheme="majorHAnsi" w:hAnsiTheme="majorHAnsi" w:cstheme="majorHAnsi"/>
          <w:sz w:val="24"/>
          <w:szCs w:val="24"/>
        </w:rPr>
        <w:t xml:space="preserve">Autorizo que seja realizado neste Hospital o projeto de </w:t>
      </w:r>
      <w:r w:rsidRPr="00621F55">
        <w:rPr>
          <w:rFonts w:asciiTheme="majorHAnsi" w:hAnsiTheme="majorHAnsi" w:cstheme="majorHAnsi"/>
          <w:i/>
          <w:sz w:val="24"/>
          <w:szCs w:val="24"/>
        </w:rPr>
        <w:t>___________________(indicar se é TCC, pesquisa clínica, mestrado, doutorado, entre outro</w:t>
      </w:r>
      <w:r w:rsidR="00D67D6A">
        <w:rPr>
          <w:rFonts w:asciiTheme="majorHAnsi" w:hAnsiTheme="majorHAnsi" w:cstheme="majorHAnsi"/>
          <w:i/>
          <w:sz w:val="24"/>
          <w:szCs w:val="24"/>
        </w:rPr>
        <w:t>s</w:t>
      </w:r>
      <w:r w:rsidRPr="00621F55">
        <w:rPr>
          <w:rFonts w:asciiTheme="majorHAnsi" w:hAnsiTheme="majorHAnsi" w:cstheme="majorHAnsi"/>
          <w:i/>
          <w:sz w:val="24"/>
          <w:szCs w:val="24"/>
        </w:rPr>
        <w:t>),</w:t>
      </w:r>
      <w:r w:rsidRPr="00621F55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621F55">
        <w:rPr>
          <w:rFonts w:asciiTheme="majorHAnsi" w:hAnsiTheme="majorHAnsi" w:cstheme="majorHAnsi"/>
          <w:sz w:val="24"/>
          <w:szCs w:val="24"/>
        </w:rPr>
        <w:t xml:space="preserve">cujo título é </w:t>
      </w:r>
      <w:r w:rsidRPr="00621F55">
        <w:rPr>
          <w:rFonts w:asciiTheme="majorHAnsi" w:hAnsiTheme="majorHAnsi" w:cstheme="majorHAnsi"/>
          <w:i/>
          <w:sz w:val="24"/>
          <w:szCs w:val="24"/>
        </w:rPr>
        <w:t>____________________(</w:t>
      </w:r>
      <w:r w:rsidRPr="00621F55">
        <w:rPr>
          <w:rFonts w:asciiTheme="majorHAnsi" w:hAnsiTheme="majorHAnsi" w:cstheme="majorHAnsi"/>
          <w:bCs/>
          <w:i/>
          <w:sz w:val="24"/>
          <w:szCs w:val="24"/>
        </w:rPr>
        <w:t>nome do relato de caso)</w:t>
      </w:r>
      <w:r w:rsidRPr="00621F55">
        <w:rPr>
          <w:rFonts w:asciiTheme="majorHAnsi" w:hAnsiTheme="majorHAnsi" w:cstheme="majorHAnsi"/>
          <w:bCs/>
          <w:sz w:val="24"/>
          <w:szCs w:val="24"/>
        </w:rPr>
        <w:t xml:space="preserve">, do </w:t>
      </w:r>
      <w:r w:rsidRPr="00621F55">
        <w:rPr>
          <w:rFonts w:asciiTheme="majorHAnsi" w:hAnsiTheme="majorHAnsi" w:cstheme="majorHAnsi"/>
          <w:sz w:val="24"/>
          <w:szCs w:val="24"/>
        </w:rPr>
        <w:t xml:space="preserve">curso </w:t>
      </w:r>
      <w:r w:rsidRPr="00621F55">
        <w:rPr>
          <w:rFonts w:asciiTheme="majorHAnsi" w:hAnsiTheme="majorHAnsi" w:cstheme="majorHAnsi"/>
          <w:i/>
          <w:sz w:val="24"/>
          <w:szCs w:val="24"/>
        </w:rPr>
        <w:t>__________________</w:t>
      </w:r>
      <w:r w:rsidRPr="00621F55">
        <w:rPr>
          <w:rFonts w:asciiTheme="majorHAnsi" w:hAnsiTheme="majorHAnsi" w:cstheme="majorHAnsi"/>
          <w:bCs/>
          <w:i/>
          <w:sz w:val="24"/>
          <w:szCs w:val="24"/>
        </w:rPr>
        <w:t>(inserir o nome do curso ou departamento, setor, entre outro</w:t>
      </w:r>
      <w:r w:rsidR="00D67D6A">
        <w:rPr>
          <w:rFonts w:asciiTheme="majorHAnsi" w:hAnsiTheme="majorHAnsi" w:cstheme="majorHAnsi"/>
          <w:bCs/>
          <w:i/>
          <w:sz w:val="24"/>
          <w:szCs w:val="24"/>
        </w:rPr>
        <w:t>s</w:t>
      </w:r>
      <w:r w:rsidRPr="00621F55">
        <w:rPr>
          <w:rFonts w:asciiTheme="majorHAnsi" w:hAnsiTheme="majorHAnsi" w:cstheme="majorHAnsi"/>
          <w:bCs/>
          <w:i/>
          <w:sz w:val="24"/>
          <w:szCs w:val="24"/>
        </w:rPr>
        <w:t>),</w:t>
      </w:r>
      <w:r w:rsidRPr="00621F55">
        <w:rPr>
          <w:rFonts w:asciiTheme="majorHAnsi" w:hAnsiTheme="majorHAnsi" w:cstheme="majorHAnsi"/>
          <w:sz w:val="24"/>
          <w:szCs w:val="24"/>
        </w:rPr>
        <w:t xml:space="preserve"> como_________________</w:t>
      </w:r>
      <w:r w:rsidRPr="00621F55">
        <w:rPr>
          <w:rFonts w:asciiTheme="majorHAnsi" w:hAnsiTheme="majorHAnsi" w:cstheme="majorHAnsi"/>
          <w:i/>
          <w:sz w:val="24"/>
          <w:szCs w:val="24"/>
        </w:rPr>
        <w:t>(identificar se você é profissional, acadêmico, residente, entre outro</w:t>
      </w:r>
      <w:r w:rsidR="00D67D6A">
        <w:rPr>
          <w:rFonts w:asciiTheme="majorHAnsi" w:hAnsiTheme="majorHAnsi" w:cstheme="majorHAnsi"/>
          <w:i/>
          <w:sz w:val="24"/>
          <w:szCs w:val="24"/>
        </w:rPr>
        <w:t>s</w:t>
      </w:r>
      <w:r w:rsidRPr="00621F55">
        <w:rPr>
          <w:rFonts w:asciiTheme="majorHAnsi" w:hAnsiTheme="majorHAnsi" w:cstheme="majorHAnsi"/>
          <w:i/>
          <w:sz w:val="24"/>
          <w:szCs w:val="24"/>
        </w:rPr>
        <w:t>),</w:t>
      </w:r>
      <w:r w:rsidRPr="00621F55">
        <w:rPr>
          <w:rFonts w:asciiTheme="majorHAnsi" w:hAnsiTheme="majorHAnsi" w:cstheme="majorHAnsi"/>
          <w:sz w:val="24"/>
          <w:szCs w:val="24"/>
        </w:rPr>
        <w:t xml:space="preserve"> da especialidade de___________________</w:t>
      </w:r>
      <w:r w:rsidRPr="00621F55">
        <w:rPr>
          <w:rFonts w:asciiTheme="majorHAnsi" w:hAnsiTheme="majorHAnsi" w:cstheme="majorHAnsi"/>
          <w:i/>
          <w:sz w:val="24"/>
          <w:szCs w:val="24"/>
        </w:rPr>
        <w:t xml:space="preserve">(inserir o </w:t>
      </w:r>
      <w:r w:rsidRPr="00621F55">
        <w:rPr>
          <w:rFonts w:asciiTheme="majorHAnsi" w:hAnsiTheme="majorHAnsi" w:cstheme="majorHAnsi"/>
          <w:bCs/>
          <w:i/>
          <w:sz w:val="24"/>
          <w:szCs w:val="24"/>
        </w:rPr>
        <w:t>nome da especialidade)</w:t>
      </w:r>
      <w:r w:rsidRPr="00621F55">
        <w:rPr>
          <w:rFonts w:asciiTheme="majorHAnsi" w:hAnsiTheme="majorHAnsi" w:cstheme="majorHAnsi"/>
          <w:i/>
          <w:sz w:val="24"/>
          <w:szCs w:val="24"/>
        </w:rPr>
        <w:t>,</w:t>
      </w:r>
      <w:r w:rsidRPr="00621F55">
        <w:rPr>
          <w:rFonts w:asciiTheme="majorHAnsi" w:hAnsiTheme="majorHAnsi" w:cstheme="majorHAnsi"/>
          <w:sz w:val="24"/>
          <w:szCs w:val="24"/>
        </w:rPr>
        <w:t xml:space="preserve"> tendo como orientador(a) _____________________</w:t>
      </w:r>
      <w:r w:rsidRPr="00621F55">
        <w:rPr>
          <w:rFonts w:asciiTheme="majorHAnsi" w:hAnsiTheme="majorHAnsi" w:cstheme="majorHAnsi"/>
          <w:i/>
          <w:sz w:val="24"/>
          <w:szCs w:val="24"/>
        </w:rPr>
        <w:t>(inserir o nome completo)</w:t>
      </w:r>
      <w:r w:rsidRPr="00621F55">
        <w:rPr>
          <w:rFonts w:asciiTheme="majorHAnsi" w:hAnsiTheme="majorHAnsi" w:cstheme="majorHAnsi"/>
          <w:sz w:val="24"/>
          <w:szCs w:val="24"/>
        </w:rPr>
        <w:t>, do</w:t>
      </w:r>
      <w:r w:rsidR="00C947C7">
        <w:rPr>
          <w:rFonts w:asciiTheme="majorHAnsi" w:hAnsiTheme="majorHAnsi" w:cstheme="majorHAnsi"/>
          <w:sz w:val="24"/>
          <w:szCs w:val="24"/>
        </w:rPr>
        <w:t>(a)</w:t>
      </w:r>
      <w:r w:rsidRPr="00621F55">
        <w:rPr>
          <w:rFonts w:asciiTheme="majorHAnsi" w:hAnsiTheme="majorHAnsi" w:cstheme="majorHAnsi"/>
          <w:sz w:val="24"/>
          <w:szCs w:val="24"/>
        </w:rPr>
        <w:t xml:space="preserve"> __________________________(</w:t>
      </w:r>
      <w:r w:rsidRPr="00621F55">
        <w:rPr>
          <w:rFonts w:asciiTheme="majorHAnsi" w:hAnsiTheme="majorHAnsi" w:cstheme="majorHAnsi"/>
          <w:i/>
          <w:sz w:val="24"/>
          <w:szCs w:val="24"/>
        </w:rPr>
        <w:t xml:space="preserve">inserir o nome da instituição </w:t>
      </w:r>
      <w:r w:rsidR="002932D0">
        <w:rPr>
          <w:rFonts w:asciiTheme="majorHAnsi" w:hAnsiTheme="majorHAnsi" w:cstheme="majorHAnsi"/>
          <w:i/>
          <w:sz w:val="24"/>
          <w:szCs w:val="24"/>
        </w:rPr>
        <w:t>à qual</w:t>
      </w:r>
      <w:r w:rsidRPr="00621F55">
        <w:rPr>
          <w:rFonts w:asciiTheme="majorHAnsi" w:hAnsiTheme="majorHAnsi" w:cstheme="majorHAnsi"/>
          <w:i/>
          <w:sz w:val="24"/>
          <w:szCs w:val="24"/>
        </w:rPr>
        <w:t xml:space="preserve"> pertence, como Hospital Pequeno Príncipe, Faculdades Pequeno Príncipe, Instituto de Pesquisa Pelé Pequeno Príncipe)</w:t>
      </w:r>
      <w:r w:rsidRPr="00621F55">
        <w:rPr>
          <w:rFonts w:asciiTheme="majorHAnsi" w:hAnsiTheme="majorHAnsi" w:cstheme="majorHAnsi"/>
          <w:sz w:val="24"/>
          <w:szCs w:val="24"/>
        </w:rPr>
        <w:t>, e pesquisador responsável do Hospital Pequeno Príncipe</w:t>
      </w:r>
      <w:r w:rsidR="00D67D6A">
        <w:rPr>
          <w:rFonts w:asciiTheme="majorHAnsi" w:hAnsiTheme="majorHAnsi" w:cstheme="majorHAnsi"/>
          <w:sz w:val="24"/>
          <w:szCs w:val="24"/>
        </w:rPr>
        <w:t>,</w:t>
      </w:r>
      <w:r w:rsidRPr="00621F55">
        <w:rPr>
          <w:rFonts w:asciiTheme="majorHAnsi" w:hAnsiTheme="majorHAnsi" w:cstheme="majorHAnsi"/>
          <w:sz w:val="24"/>
          <w:szCs w:val="24"/>
        </w:rPr>
        <w:t xml:space="preserve"> ______________________________</w:t>
      </w:r>
      <w:r w:rsidRPr="00621F55">
        <w:rPr>
          <w:rFonts w:asciiTheme="majorHAnsi" w:hAnsiTheme="majorHAnsi" w:cstheme="majorHAnsi"/>
          <w:i/>
          <w:sz w:val="24"/>
          <w:szCs w:val="24"/>
        </w:rPr>
        <w:t>(inserir o nome).</w:t>
      </w:r>
    </w:p>
    <w:p w14:paraId="1AE101D9" w14:textId="77777777" w:rsidR="00CB7615" w:rsidRPr="00621F55" w:rsidRDefault="00CB7615" w:rsidP="002E6CBE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59A22DD" w14:textId="50B714AB" w:rsidR="00170C65" w:rsidRPr="00621F55" w:rsidRDefault="00170C65" w:rsidP="002E6CBE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AA0CDB3" w14:textId="25FFFCE2" w:rsidR="00170C65" w:rsidRPr="00621F55" w:rsidRDefault="00170C65" w:rsidP="00170C65">
      <w:pPr>
        <w:spacing w:line="48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CA96AE0" w14:textId="2C135731" w:rsidR="00CB7615" w:rsidRPr="00621F55" w:rsidRDefault="00170C65" w:rsidP="00170C65">
      <w:pPr>
        <w:spacing w:line="48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21F55">
        <w:rPr>
          <w:rFonts w:asciiTheme="majorHAnsi" w:hAnsiTheme="majorHAnsi" w:cstheme="majorHAnsi"/>
          <w:sz w:val="24"/>
          <w:szCs w:val="24"/>
        </w:rPr>
        <w:t>Atenciosamente,</w:t>
      </w:r>
    </w:p>
    <w:p w14:paraId="7766A456" w14:textId="77777777" w:rsidR="00170C65" w:rsidRPr="00170C65" w:rsidRDefault="00170C65" w:rsidP="00170C65">
      <w:pPr>
        <w:spacing w:line="480" w:lineRule="auto"/>
        <w:jc w:val="both"/>
        <w:rPr>
          <w:rFonts w:asciiTheme="majorHAnsi" w:hAnsiTheme="majorHAnsi" w:cstheme="majorHAnsi"/>
          <w:sz w:val="28"/>
          <w:szCs w:val="28"/>
        </w:rPr>
      </w:pPr>
    </w:p>
    <w:p w14:paraId="37BB6B9B" w14:textId="58E345C3" w:rsidR="00170C65" w:rsidRPr="00170C65" w:rsidRDefault="00170C65" w:rsidP="00170C65">
      <w:pPr>
        <w:spacing w:line="48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170C65">
        <w:rPr>
          <w:rFonts w:asciiTheme="majorHAnsi" w:hAnsiTheme="majorHAnsi" w:cstheme="majorHAnsi"/>
          <w:sz w:val="28"/>
          <w:szCs w:val="28"/>
        </w:rPr>
        <w:t>___________________________________________</w:t>
      </w:r>
    </w:p>
    <w:p w14:paraId="42BFC1D2" w14:textId="0F5A7D27" w:rsidR="00123076" w:rsidRPr="00BF778B" w:rsidRDefault="00CE605A" w:rsidP="00123076">
      <w:pPr>
        <w:spacing w:line="360" w:lineRule="auto"/>
        <w:jc w:val="both"/>
        <w:rPr>
          <w:sz w:val="28"/>
          <w:szCs w:val="28"/>
        </w:rPr>
      </w:pPr>
      <w:r>
        <w:rPr>
          <w:rStyle w:val="nfase"/>
          <w:rFonts w:asciiTheme="majorHAnsi" w:hAnsiTheme="majorHAnsi" w:cstheme="majorHAnsi"/>
          <w:b/>
          <w:bCs/>
          <w:sz w:val="24"/>
          <w:szCs w:val="24"/>
        </w:rPr>
        <w:t xml:space="preserve">Teresinha Alessandra </w:t>
      </w:r>
      <w:proofErr w:type="spellStart"/>
      <w:r>
        <w:rPr>
          <w:rStyle w:val="nfase"/>
          <w:rFonts w:asciiTheme="majorHAnsi" w:hAnsiTheme="majorHAnsi" w:cstheme="majorHAnsi"/>
          <w:b/>
          <w:bCs/>
          <w:sz w:val="24"/>
          <w:szCs w:val="24"/>
        </w:rPr>
        <w:t>Peruci</w:t>
      </w:r>
      <w:proofErr w:type="spellEnd"/>
      <w:r w:rsidR="00123076">
        <w:rPr>
          <w:rStyle w:val="nfase"/>
          <w:rFonts w:asciiTheme="majorHAnsi" w:hAnsiTheme="majorHAnsi" w:cstheme="majorHAnsi"/>
          <w:b/>
          <w:bCs/>
          <w:sz w:val="24"/>
          <w:szCs w:val="24"/>
        </w:rPr>
        <w:t>,</w:t>
      </w:r>
      <w:r w:rsidR="00123076" w:rsidRPr="00621F55">
        <w:rPr>
          <w:rStyle w:val="nfase"/>
          <w:rFonts w:asciiTheme="majorHAnsi" w:hAnsiTheme="majorHAnsi" w:cstheme="majorHAnsi"/>
          <w:b/>
          <w:bCs/>
          <w:sz w:val="24"/>
          <w:szCs w:val="24"/>
        </w:rPr>
        <w:t xml:space="preserve"> do Hospital Pequeno Príncipe</w:t>
      </w:r>
    </w:p>
    <w:p w14:paraId="77A3314F" w14:textId="2E8ECFD5" w:rsidR="006240DB" w:rsidRPr="00123076" w:rsidRDefault="00410D37" w:rsidP="00410D37">
      <w:pPr>
        <w:spacing w:line="360" w:lineRule="auto"/>
        <w:jc w:val="both"/>
        <w:rPr>
          <w:rFonts w:asciiTheme="majorHAnsi" w:hAnsiTheme="majorHAnsi" w:cstheme="majorHAnsi"/>
          <w:i/>
          <w:iCs/>
          <w:sz w:val="24"/>
          <w:szCs w:val="24"/>
        </w:rPr>
      </w:pPr>
      <w:r w:rsidRPr="00410D37">
        <w:rPr>
          <w:rStyle w:val="nfase"/>
          <w:rFonts w:asciiTheme="majorHAnsi" w:hAnsiTheme="majorHAnsi" w:cstheme="majorHAnsi"/>
          <w:sz w:val="24"/>
          <w:szCs w:val="24"/>
        </w:rPr>
        <w:t>Gerente de Enfermagem</w:t>
      </w:r>
    </w:p>
    <w:sectPr w:rsidR="006240DB" w:rsidRPr="00123076" w:rsidSect="00621F55">
      <w:headerReference w:type="default" r:id="rId7"/>
      <w:footerReference w:type="default" r:id="rId8"/>
      <w:pgSz w:w="11900" w:h="16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0D896" w14:textId="77777777" w:rsidR="00424F35" w:rsidRDefault="00424F35" w:rsidP="0086466B">
      <w:r>
        <w:separator/>
      </w:r>
    </w:p>
  </w:endnote>
  <w:endnote w:type="continuationSeparator" w:id="0">
    <w:p w14:paraId="2ECE3EC9" w14:textId="77777777" w:rsidR="00424F35" w:rsidRDefault="00424F35" w:rsidP="0086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153CF" w14:textId="06E35564" w:rsidR="0086466B" w:rsidRDefault="004A0550">
    <w:pPr>
      <w:pStyle w:val="Rodap"/>
    </w:pPr>
    <w:r>
      <w:rPr>
        <w:noProof/>
      </w:rPr>
      <w:drawing>
        <wp:inline distT="0" distB="0" distL="0" distR="0" wp14:anchorId="5A4F9812" wp14:editId="323E03AC">
          <wp:extent cx="6116320" cy="657860"/>
          <wp:effectExtent l="0" t="0" r="0" b="8890"/>
          <wp:docPr id="36445580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4455803" name="Imagem 36445580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21047" w14:textId="77777777" w:rsidR="00424F35" w:rsidRDefault="00424F35" w:rsidP="0086466B">
      <w:r>
        <w:separator/>
      </w:r>
    </w:p>
  </w:footnote>
  <w:footnote w:type="continuationSeparator" w:id="0">
    <w:p w14:paraId="5B2180A4" w14:textId="77777777" w:rsidR="00424F35" w:rsidRDefault="00424F35" w:rsidP="00864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35F9F" w14:textId="34968270" w:rsidR="0086466B" w:rsidRDefault="00C64ECC">
    <w:pPr>
      <w:pStyle w:val="Cabealho"/>
    </w:pPr>
    <w:r>
      <w:rPr>
        <w:noProof/>
      </w:rPr>
      <w:drawing>
        <wp:inline distT="0" distB="0" distL="0" distR="0" wp14:anchorId="0D16E0BA" wp14:editId="0A6ACC96">
          <wp:extent cx="6098605" cy="1137723"/>
          <wp:effectExtent l="0" t="0" r="0" b="5715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36334" cy="1163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cs="Times New Roman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num w:numId="1" w16cid:durableId="364596851">
    <w:abstractNumId w:val="1"/>
  </w:num>
  <w:num w:numId="2" w16cid:durableId="1492138434">
    <w:abstractNumId w:val="2"/>
  </w:num>
  <w:num w:numId="3" w16cid:durableId="166889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66B"/>
    <w:rsid w:val="000135B1"/>
    <w:rsid w:val="0003414B"/>
    <w:rsid w:val="00042D77"/>
    <w:rsid w:val="00063F42"/>
    <w:rsid w:val="00093E0B"/>
    <w:rsid w:val="00123076"/>
    <w:rsid w:val="00146607"/>
    <w:rsid w:val="00170C65"/>
    <w:rsid w:val="001E3DDA"/>
    <w:rsid w:val="002932D0"/>
    <w:rsid w:val="002C4BC8"/>
    <w:rsid w:val="002E6CBE"/>
    <w:rsid w:val="00324ECB"/>
    <w:rsid w:val="00410D37"/>
    <w:rsid w:val="00424F35"/>
    <w:rsid w:val="00487208"/>
    <w:rsid w:val="004A0550"/>
    <w:rsid w:val="00543B57"/>
    <w:rsid w:val="00565E65"/>
    <w:rsid w:val="00621F55"/>
    <w:rsid w:val="006240DB"/>
    <w:rsid w:val="00664E29"/>
    <w:rsid w:val="00696D0B"/>
    <w:rsid w:val="00741BA2"/>
    <w:rsid w:val="00746682"/>
    <w:rsid w:val="00782E64"/>
    <w:rsid w:val="00797F46"/>
    <w:rsid w:val="007F2588"/>
    <w:rsid w:val="0084774D"/>
    <w:rsid w:val="00850D81"/>
    <w:rsid w:val="0086466B"/>
    <w:rsid w:val="0088171A"/>
    <w:rsid w:val="008A68EF"/>
    <w:rsid w:val="00944B7D"/>
    <w:rsid w:val="009C0BDD"/>
    <w:rsid w:val="009E343E"/>
    <w:rsid w:val="009E5D31"/>
    <w:rsid w:val="00A14BC1"/>
    <w:rsid w:val="00A160AB"/>
    <w:rsid w:val="00B00BCD"/>
    <w:rsid w:val="00B31057"/>
    <w:rsid w:val="00B323DC"/>
    <w:rsid w:val="00B75567"/>
    <w:rsid w:val="00BF778B"/>
    <w:rsid w:val="00C51C85"/>
    <w:rsid w:val="00C64ECC"/>
    <w:rsid w:val="00C947C7"/>
    <w:rsid w:val="00CB7615"/>
    <w:rsid w:val="00CE605A"/>
    <w:rsid w:val="00D276D5"/>
    <w:rsid w:val="00D67D6A"/>
    <w:rsid w:val="00E7012E"/>
    <w:rsid w:val="00E9528B"/>
    <w:rsid w:val="00F45D69"/>
    <w:rsid w:val="00FA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4418F"/>
  <w15:chartTrackingRefBased/>
  <w15:docId w15:val="{D356CF6B-EE78-B145-9BC2-8412F7A0F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567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tulo1">
    <w:name w:val="heading 1"/>
    <w:basedOn w:val="Normal"/>
    <w:next w:val="Normal"/>
    <w:link w:val="Ttulo1Char"/>
    <w:qFormat/>
    <w:rsid w:val="00170C65"/>
    <w:pPr>
      <w:keepNext/>
      <w:numPr>
        <w:numId w:val="3"/>
      </w:numPr>
      <w:outlineLvl w:val="0"/>
    </w:pPr>
    <w:rPr>
      <w:rFonts w:ascii="Tahoma" w:hAnsi="Tahoma" w:cs="Tahoma"/>
      <w:sz w:val="24"/>
    </w:rPr>
  </w:style>
  <w:style w:type="paragraph" w:styleId="Ttulo2">
    <w:name w:val="heading 2"/>
    <w:basedOn w:val="Normal"/>
    <w:next w:val="Normal"/>
    <w:link w:val="Ttulo2Char"/>
    <w:qFormat/>
    <w:rsid w:val="00170C65"/>
    <w:pPr>
      <w:keepNext/>
      <w:numPr>
        <w:ilvl w:val="1"/>
        <w:numId w:val="3"/>
      </w:numPr>
      <w:jc w:val="center"/>
      <w:outlineLvl w:val="1"/>
    </w:pPr>
    <w:rPr>
      <w:rFonts w:ascii="Tahoma" w:hAnsi="Tahoma" w:cs="Tahoma"/>
      <w:sz w:val="28"/>
    </w:rPr>
  </w:style>
  <w:style w:type="paragraph" w:styleId="Ttulo3">
    <w:name w:val="heading 3"/>
    <w:basedOn w:val="Normal"/>
    <w:next w:val="Normal"/>
    <w:link w:val="Ttulo3Char"/>
    <w:qFormat/>
    <w:rsid w:val="00170C65"/>
    <w:pPr>
      <w:keepNext/>
      <w:numPr>
        <w:ilvl w:val="2"/>
        <w:numId w:val="3"/>
      </w:numPr>
      <w:outlineLvl w:val="2"/>
    </w:pPr>
    <w:rPr>
      <w:rFonts w:ascii="Tahoma" w:hAnsi="Tahoma" w:cs="Tahoma"/>
      <w:b/>
      <w:sz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70C6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6466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6466B"/>
  </w:style>
  <w:style w:type="paragraph" w:styleId="Rodap">
    <w:name w:val="footer"/>
    <w:basedOn w:val="Normal"/>
    <w:link w:val="RodapChar"/>
    <w:uiPriority w:val="99"/>
    <w:unhideWhenUsed/>
    <w:rsid w:val="0086466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6466B"/>
  </w:style>
  <w:style w:type="paragraph" w:styleId="PargrafodaLista">
    <w:name w:val="List Paragraph"/>
    <w:basedOn w:val="Normal"/>
    <w:qFormat/>
    <w:rsid w:val="00B7556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rpodetexto">
    <w:name w:val="Body Text"/>
    <w:basedOn w:val="Normal"/>
    <w:link w:val="CorpodetextoChar"/>
    <w:rsid w:val="0003414B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03414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tulo1Char">
    <w:name w:val="Título 1 Char"/>
    <w:basedOn w:val="Fontepargpadro"/>
    <w:link w:val="Ttulo1"/>
    <w:rsid w:val="00170C65"/>
    <w:rPr>
      <w:rFonts w:ascii="Tahoma" w:eastAsia="Times New Roman" w:hAnsi="Tahoma" w:cs="Tahoma"/>
      <w:szCs w:val="20"/>
      <w:lang w:eastAsia="zh-CN"/>
    </w:rPr>
  </w:style>
  <w:style w:type="character" w:customStyle="1" w:styleId="Ttulo2Char">
    <w:name w:val="Título 2 Char"/>
    <w:basedOn w:val="Fontepargpadro"/>
    <w:link w:val="Ttulo2"/>
    <w:rsid w:val="00170C65"/>
    <w:rPr>
      <w:rFonts w:ascii="Tahoma" w:eastAsia="Times New Roman" w:hAnsi="Tahoma" w:cs="Tahoma"/>
      <w:sz w:val="28"/>
      <w:szCs w:val="20"/>
      <w:lang w:eastAsia="zh-CN"/>
    </w:rPr>
  </w:style>
  <w:style w:type="character" w:customStyle="1" w:styleId="Ttulo3Char">
    <w:name w:val="Título 3 Char"/>
    <w:basedOn w:val="Fontepargpadro"/>
    <w:link w:val="Ttulo3"/>
    <w:rsid w:val="00170C65"/>
    <w:rPr>
      <w:rFonts w:ascii="Tahoma" w:eastAsia="Times New Roman" w:hAnsi="Tahoma" w:cs="Tahoma"/>
      <w:b/>
      <w:szCs w:val="20"/>
      <w:lang w:eastAsia="zh-CN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70C6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eastAsia="zh-CN"/>
    </w:rPr>
  </w:style>
  <w:style w:type="character" w:styleId="Forte">
    <w:name w:val="Strong"/>
    <w:uiPriority w:val="22"/>
    <w:qFormat/>
    <w:rsid w:val="00170C65"/>
    <w:rPr>
      <w:b/>
    </w:rPr>
  </w:style>
  <w:style w:type="paragraph" w:styleId="Pr-formataoHTML">
    <w:name w:val="HTML Preformatted"/>
    <w:basedOn w:val="Normal"/>
    <w:link w:val="Pr-formataoHTMLChar"/>
    <w:unhideWhenUsed/>
    <w:rsid w:val="00CB76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rsid w:val="00CB7615"/>
    <w:rPr>
      <w:rFonts w:ascii="Courier New" w:eastAsia="Times New Roman" w:hAnsi="Courier New" w:cs="Courier New"/>
      <w:sz w:val="20"/>
      <w:szCs w:val="20"/>
      <w:lang w:eastAsia="pt-BR"/>
    </w:rPr>
  </w:style>
  <w:style w:type="character" w:styleId="nfase">
    <w:name w:val="Emphasis"/>
    <w:qFormat/>
    <w:rsid w:val="00CB7615"/>
    <w:rPr>
      <w:i/>
      <w:iCs/>
    </w:rPr>
  </w:style>
  <w:style w:type="paragraph" w:styleId="Reviso">
    <w:name w:val="Revision"/>
    <w:hidden/>
    <w:uiPriority w:val="99"/>
    <w:semiHidden/>
    <w:rsid w:val="00D67D6A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Clarice Iwashita</dc:creator>
  <cp:keywords/>
  <dc:description/>
  <cp:lastModifiedBy>MIlena Araujo Do Nascimento</cp:lastModifiedBy>
  <cp:revision>3</cp:revision>
  <dcterms:created xsi:type="dcterms:W3CDTF">2026-07-29T19:26:00Z</dcterms:created>
  <dcterms:modified xsi:type="dcterms:W3CDTF">2026-07-29T19:45:00Z</dcterms:modified>
</cp:coreProperties>
</file>